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5" w:lineRule="exact" w:line="260"/>
        <w:ind w:left="4462" w:right="4423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VITA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b/>
          <w:spacing w:val="2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NAME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TITLE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3"/>
        <w:ind w:left="120" w:right="410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Ph.D.,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40292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#: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502-852-0569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ail: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tsi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m</w:t>
        </w:r>
      </w:hyperlink>
      <w:hyperlink r:id="rId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ons@louisville.edu</w:t>
        </w:r>
      </w:hyperlink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EDUCATION: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Indiana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1976.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5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Major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Psychology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5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Major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5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Major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Ph.D.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156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Major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Counseling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III.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b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Certifications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60" w:val="left"/>
        </w:tabs>
        <w:jc w:val="left"/>
        <w:spacing w:before="29" w:lineRule="auto" w:line="243"/>
        <w:ind w:left="980" w:right="269" w:hanging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Moderate,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Disabled;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K-12,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7-12;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Endorse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Severely/Profoundly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"/>
        <w:ind w:left="942" w:right="340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Pupils,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K-12,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60" w:val="left"/>
        </w:tabs>
        <w:jc w:val="left"/>
        <w:spacing w:before="3" w:lineRule="auto" w:line="243"/>
        <w:ind w:left="980" w:right="69" w:hanging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Disorders,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K-12,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60" w:val="left"/>
        </w:tabs>
        <w:jc w:val="left"/>
        <w:spacing w:lineRule="auto" w:line="243"/>
        <w:ind w:left="980" w:right="359" w:hanging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Moderate,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K-12,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Qualified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(QMRP),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Counselor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(CRC).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IV.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b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Drug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ounselor,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Middleway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Bloo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1971-76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1978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Director/Teacher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Gateway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Sterling,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1982-84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Eastern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1982-86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  <w:sectPr>
          <w:pgNumType w:start="1"/>
          <w:pgMar w:footer="766" w:header="0" w:top="1380" w:bottom="280" w:left="1320" w:right="1360"/>
          <w:footerReference w:type="default" r:id="rId4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Frankfort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Frankfort,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1984-86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1986-89.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Professor/Director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1989-95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1995-Present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Brief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History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3"/>
        <w:ind w:left="100" w:right="187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extends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1970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drug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counselor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volunteered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cub-scout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troop.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Ed.S.,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100" w:right="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Further,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returning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eaningful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efforts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atically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return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100" w:right="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(Kentucky’s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oject).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Further,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federally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federal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overseen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coursework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Areas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expertise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Counseling,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Post-secondary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Disorders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820"/>
        <w:sectPr>
          <w:pgMar w:header="0" w:footer="766" w:top="1380" w:bottom="280" w:left="1340" w:right="134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b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Publications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Journals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Book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Chapters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Luft,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(2007).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40"/>
      </w:pPr>
      <w:r>
        <w:pict>
          <v:group style="position:absolute;margin-left:221.04pt;margin-top:13.2828pt;width:3pt;height:0pt;mso-position-horizontal-relative:page;mso-position-vertical-relative:paragraph;z-index:-732" coordorigin="4421,266" coordsize="60,0">
            <v:shape style="position:absolute;left:4421;top:266;width:60;height:0" coordorigin="4421,266" coordsize="60,0" path="m4421,266l4481,266e" filled="f" stroked="t" strokeweight="0.70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11"/>
          <w:sz w:val="16"/>
          <w:szCs w:val="16"/>
        </w:rPr>
        <w:t>rd</w:t>
      </w:r>
      <w:r>
        <w:rPr>
          <w:rFonts w:cs="Times New Roman" w:hAnsi="Times New Roman" w:eastAsia="Times New Roman" w:ascii="Times New Roman"/>
          <w:i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Edition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Merrill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Publishing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Colu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OH.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Matheson,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Darkness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Pheno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Grieving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Jones,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Deborah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Rubin,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3"/>
        <w:ind w:left="840" w:right="334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2005: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Proceedings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Congress: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Congress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Series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1282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Elsivier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London,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UK,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78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Penrod,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Belcher,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(Dec./Jan.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product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pilot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efficacy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UltraCane™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outdoor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22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Penrod,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nter/Spring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Perspectives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Cognitive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Information,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Disabilit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38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pbell-Cole,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(Accepted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revisions).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brief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attitudes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co-workers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Childre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61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Penrod,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E-content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Technolog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Enabling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(eds.)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Manchester,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England: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Ltd.,</w:t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840" w:right="68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Penrod,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parison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4"/>
          <w:szCs w:val="24"/>
        </w:rPr>
        <w:t>guide</w:t>
      </w:r>
      <w:r>
        <w:rPr>
          <w:rFonts w:cs="Verdana" w:hAnsi="Verdana" w:eastAsia="Verdana" w:ascii="Verdana"/>
          <w:spacing w:val="0"/>
          <w:w w:val="93"/>
          <w:sz w:val="24"/>
          <w:szCs w:val="24"/>
        </w:rPr>
        <w:t>™</w:t>
      </w:r>
      <w:r>
        <w:rPr>
          <w:rFonts w:cs="Verdana" w:hAnsi="Verdana" w:eastAsia="Verdana" w:ascii="Verdana"/>
          <w:spacing w:val="-15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guideline</w:t>
      </w:r>
      <w:r>
        <w:rPr>
          <w:rFonts w:cs="Verdana" w:hAnsi="Verdana" w:eastAsia="Verdana" w:ascii="Verdana"/>
          <w:spacing w:val="0"/>
          <w:w w:val="95"/>
          <w:sz w:val="24"/>
          <w:szCs w:val="24"/>
        </w:rPr>
        <w:t>™</w:t>
      </w:r>
      <w:r>
        <w:rPr>
          <w:rFonts w:cs="Verdana" w:hAnsi="Verdana" w:eastAsia="Verdana" w:ascii="Verdana"/>
          <w:spacing w:val="-14"/>
          <w:w w:val="9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niguide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GDP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device.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educators.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Intervention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Clinic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11(1),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82-86.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19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Michael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Debra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Universally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assessment: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Implications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future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Luft,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R.M.,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(2004)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40"/>
      </w:pP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Disabilities,2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11"/>
          <w:sz w:val="16"/>
          <w:szCs w:val="16"/>
        </w:rPr>
        <w:t>nd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Edition,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Merrill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Publishing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Colu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OH.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pgMar w:header="0" w:footer="766" w:top="1480" w:bottom="280" w:left="1320" w:right="13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(2003).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9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(PDA)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connect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38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30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videoconferencing.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Torrellsa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Uskov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(Eds.)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Computers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216-220).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Anahei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Press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56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Fisher,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Kennedy,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(Ed.)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TASH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Yearbook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7-10).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Balti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TASH.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pict>
          <v:group style="position:absolute;margin-left:358.14pt;margin-top:12.8238pt;width:3pt;height:0pt;mso-position-horizontal-relative:page;mso-position-vertical-relative:paragraph;z-index:-731" coordorigin="7163,256" coordsize="60,0">
            <v:shape style="position:absolute;left:7163;top:256;width:60;height:0" coordorigin="7163,256" coordsize="60,0" path="m7163,256l7223,256e" filled="f" stroked="t" strokeweight="0.69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Luft,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exact" w:line="260"/>
        <w:ind w:left="840"/>
      </w:pP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Merrill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Publishing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Co.,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Colu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OH.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2"/>
        <w:ind w:left="840" w:right="17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(1997)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Translating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6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pliance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survey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educators,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61-72,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2"/>
        <w:ind w:left="840" w:right="24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(1996)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pair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Levitt,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hearing.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Alexander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Graham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2"/>
        <w:ind w:left="840" w:right="23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Turner,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pair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Levitt,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secondary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hearing.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Alexander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Graham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2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Goebel,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Steele,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Sabousky,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Applied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Counseling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2"/>
        <w:ind w:left="840" w:right="49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Martonyi,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collaborative: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stakeholders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Administration.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17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Benefits-Costs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orthopedic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Administration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219" w:hanging="720"/>
        <w:sectPr>
          <w:pgMar w:header="0" w:footer="766" w:top="1380" w:bottom="280" w:left="132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Sabousky,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(1993).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Vocational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Evaluation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Adjustment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8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Journal.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2"/>
        <w:ind w:left="820" w:right="88" w:hanging="720"/>
      </w:pPr>
      <w:r>
        <w:pict>
          <v:group style="position:absolute;margin-left:403.08pt;margin-top:26.8032pt;width:3pt;height:0pt;mso-position-horizontal-relative:page;mso-position-vertical-relative:paragraph;z-index:-730" coordorigin="8062,536" coordsize="60,0">
            <v:shape style="position:absolute;left:8062;top:536;width:60;height:0" coordorigin="8062,536" coordsize="60,0" path="m8062,536l8122,536e" filled="f" stroked="t" strokeweight="0.70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Selleck,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Steele,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Sepetauc,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(1993).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Psychiatric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puzzle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pieces.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Disabilities: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Integration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Publishing.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Izzo,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planning: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parents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professionals.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Publishing,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82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Journal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2"/>
        <w:ind w:left="820" w:right="12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(1992)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unity-based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acquisition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parison.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Treatment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Retardation.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51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Differences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moderate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Dissertation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Abstracts.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6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Bricker,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Macke,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Levine,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odification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cognitive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el-Ca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pbell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(Ed.)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collection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classroom.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Seattle,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ash.: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ESTAR.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19" w:hanging="720"/>
      </w:pPr>
      <w:r>
        <w:pict>
          <v:group style="position:absolute;margin-left:405.36pt;margin-top:12.8244pt;width:3pt;height:0pt;mso-position-horizontal-relative:page;mso-position-vertical-relative:paragraph;z-index:-729" coordorigin="8107,256" coordsize="60,0">
            <v:shape style="position:absolute;left:8107;top:256;width:60;height:0" coordorigin="8107,256" coordsize="60,0" path="m8107,256l8167,256e" filled="f" stroked="t" strokeweight="0.70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Esposito,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Middleton,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Manual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sensory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feedback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devices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utilized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bioengineering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Molly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Stark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Project,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eographed.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b)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Non-Refereed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Publications: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Manuals,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Reports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Monographs: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8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Harrison,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P.O.(2001).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Icarus,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Interim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Interim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766" w:top="1380" w:bottom="280" w:left="1340" w:right="136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Grants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3"/>
        <w:ind w:left="910" w:right="338" w:hanging="8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Sanders-Reio,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Reio,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RITE),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Steppingstones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7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(UK)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Steppingstones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57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Noble,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(UK)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Steppingstones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KDE/Federal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Probationary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KDE/Federal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Flow-Through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4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Service/Educating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orkers: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Infants,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Toddlers,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Low-Incidence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13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Sanders-Reio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RITE),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Steppingstones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petition,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2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eyer,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Reynolds,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proposal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pair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blindness.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(CFDA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84.324)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Service/Educating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orkers: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Infants,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Toddlers,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Low-Incidence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CFDA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84.325A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29" w:hanging="720"/>
        <w:sectPr>
          <w:pgMar w:header="0" w:footer="766" w:top="1380" w:bottom="280" w:left="1340" w:right="13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restrictive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Education--Research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4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restrictive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Education--National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Activities--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Pre-doctoral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Fellowships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910" w:right="335" w:hanging="8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KDE/Federal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Flow-Through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Probationary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KDE/Federal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Flow-Through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6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2000/2002).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between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1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1998/99).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between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7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Scott,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Kleinert,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Scott,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ICARUS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60" w:hanging="720"/>
        <w:sectPr>
          <w:pgMar w:header="0" w:footer="766" w:top="1380" w:bottom="280" w:left="134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requested</w:t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3"/>
        <w:ind w:left="820" w:right="13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Scott,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Kleinnert,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Scott,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Kentucky's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improvement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$5,000,000,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Burke,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Autism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$300,000,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1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McMahan,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Research/De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$450,000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onwealth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Virtual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subcontract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$149,000,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0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Labor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flow-through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$9,000,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6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prehensive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8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Brazil,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disorders: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disorder.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51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(1998).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(1997).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prehensive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3"/>
        <w:ind w:left="820" w:right="7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across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766" w:top="1480" w:bottom="280" w:left="134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Postsecondary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secondary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3"/>
        <w:ind w:left="820" w:right="3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4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disturbance.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61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7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Certificate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$460,000.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7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Izzo,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Dennis,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contract,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$2,000,000.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Incidence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3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(1993).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Translating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Private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55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51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61" w:hanging="720"/>
        <w:sectPr>
          <w:pgMar w:header="0" w:footer="766" w:top="1380" w:bottom="280" w:left="134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(1987).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March.</w:t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3"/>
        <w:ind w:left="820" w:right="8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(1987).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4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(1987).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Vocat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6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Private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Club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Private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(1983).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Preschoolers.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funded.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Preschoolers.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elfare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Preschoolers.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Crusade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3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Bricker,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(1980).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Motivation,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State: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E-text,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50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Mobility,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Probationary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9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Probationary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766" w:top="1480" w:bottom="280" w:left="1340" w:right="13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Mobility,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Mobility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40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Mobility,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Grant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Icarus: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Consultant.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50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Mobility,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orkshops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KDE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ICARUS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ICARUS: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VIII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2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Presentations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Readers?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Say?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5-8,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Utah.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73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Reio-Sanders,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Reio,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Effects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Text-Reader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Software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Achievement,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Biennial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SSBD)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2-6,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Melbourne,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Australia.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40" w:right="5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Matrix: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Connectivity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Students,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Students: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Style!"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14-18.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Kentucky's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Answer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Content,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14-18.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Readers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Classroom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14-18.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pgMar w:header="0" w:footer="766" w:top="1380" w:bottom="280" w:left="1320" w:right="142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KAMC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Read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Literacy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Difficulties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26-28,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1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Kentuckatools: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Hands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Integration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Common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Tools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Curriculum,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4-7,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Diego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9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Accessing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KETS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Workstations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Students,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KTLC,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97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Without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Pencil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KTLC,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0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Isaccs,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what's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great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KTLC,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stewdents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knead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spaling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halp?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3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(2006).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Textology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KTLC,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0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Matheson,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Darkness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Pheno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enological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Grieving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(ISLRR)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4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80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Isaccs,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Cognitive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8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Ellis,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Isaccs,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Hands-on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Difficulties,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Difficulties,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86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Struggling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riters.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Difficulties,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68" w:hanging="720"/>
        <w:sectPr>
          <w:pgMar w:header="0" w:footer="766" w:top="1380" w:bottom="280" w:left="1340" w:right="138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(KAMC)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9" w:right="4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906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9" w:right="55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Textbooks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CD-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9" w:right="43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(KAMC):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Introduction.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9" w:right="42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KAMC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PLVS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27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(KAMC)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(KAMD)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Lexington,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76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(KAMC):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Introduction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568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(KAMC)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Database: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385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1021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Ender,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Kinney,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(KAMC)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Cooperatives,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Shelbyville,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2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Credentialing,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0" w:hanging="720"/>
        <w:sectPr>
          <w:pgMar w:header="0" w:footer="766" w:top="1380" w:bottom="280" w:left="1340" w:right="13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eb-based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Preparation/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CSPD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99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Classroom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Boston,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9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Digital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Boston,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9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Abell,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Mainstrea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Boston,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0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Session,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28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Cancun,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Mexico,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7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3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0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Videoconferencing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CSUN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2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Anahei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Minneapolis,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766" w:top="1380" w:bottom="280" w:left="1340" w:right="13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Federal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4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Federal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4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Isaacs,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Videoconferencing,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(TAM),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Albuquerque,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Lewis,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Bauder,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Videoconferencing,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Charleston,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overview.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concerns.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Northern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Methods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3"/>
        <w:ind w:left="820" w:right="1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3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echanis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39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Autism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1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28" w:hanging="720"/>
        <w:sectPr>
          <w:pgMar w:header="0" w:footer="766" w:top="1380" w:bottom="280" w:left="134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Flagstaff,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AZ,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Autis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9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Historical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1997.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2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Step-by-Step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bination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exploration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1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Francisco,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6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Raleigh,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3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Directors'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Linkages.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3"/>
        <w:ind w:left="820" w:right="23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1994.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8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"User-Friendly"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Material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Federation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2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Linkages,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82" w:hanging="720"/>
        <w:sectPr>
          <w:pgMar w:header="0" w:footer="766" w:top="1480" w:bottom="280" w:left="1340" w:right="14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Initiatives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1993.</w:t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43"/>
        <w:ind w:left="820" w:right="34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Expanding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Albuquerque,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strategies.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Directors'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Eighth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"/>
        <w:ind w:left="782" w:right="12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Outreach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(TOP)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Federation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2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connections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8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Connecting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4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Interventions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Directors'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Seventh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D.C.,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Outreach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(TOP)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3"/>
        <w:ind w:left="820" w:right="6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Supervisors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ork-Study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43"/>
        <w:ind w:left="820" w:right="673" w:hanging="720"/>
        <w:sectPr>
          <w:pgMar w:header="0" w:footer="766" w:top="1480" w:bottom="280" w:left="134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trends,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(State),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3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(State),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3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(National),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1989.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40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orthopedic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8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sheltered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1/2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Interagency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Network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62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profoundly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segregated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vocational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MR/DD,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(National)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98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innovative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profoundly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In-service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MR/DD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April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36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(State),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1988.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71" w:hanging="720"/>
        <w:sectPr>
          <w:pgMar w:header="0" w:footer="766" w:top="1380" w:bottom="280" w:left="1340" w:right="13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work/e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MEO-SERRC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(Mid-Eastern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 w:lineRule="auto" w:line="243"/>
        <w:ind w:left="820" w:right="22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(National),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1987.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29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Collegiality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1987.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Sheltered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workshops: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solutions.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Collegiality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Conference,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1987.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577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(National),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1987.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Co-instructor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one-week-long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workshops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1982.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Handicapped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(National),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juried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October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principles,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1981.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1264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language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Neuro-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Therapy,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Akron.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1981.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820" w:right="7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Neuro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Therapy,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Akron.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1980.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T.J.,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1978.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IX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b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Service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488"/>
        <w:ind w:left="820" w:right="5542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Memberships,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LOUISVILLE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COMMITTEES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IRIG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Faculty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Grievance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  <w:sectPr>
          <w:pgMar w:header="0" w:footer="766" w:top="1380" w:bottom="280" w:left="1340" w:right="14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(1996)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Partnerships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(1996)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1996)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MEMBERSHIP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MEMBERSHIPS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Doctoral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LBD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540" w:right="128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STATE/REGIONAL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MEMBERSHIPS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Consortiu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Cooperative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Multi-University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before="3" w:lineRule="auto" w:line="243"/>
        <w:ind w:left="820" w:right="45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Inter-agency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KIPDA,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surrounding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Jefferson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lineRule="auto" w:line="243"/>
        <w:ind w:left="820" w:right="6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acilitate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stat-wide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before="3" w:lineRule="auto" w:line="243"/>
        <w:ind w:left="820" w:right="356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Citizens’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lineRule="auto" w:line="243"/>
        <w:ind w:left="820" w:right="10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Sub-co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ittees,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governor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Statewide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Jefferson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Middle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Decision-Making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(SBDM)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7/97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99.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Seneca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SBDM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7/97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before="3" w:lineRule="auto" w:line="243"/>
        <w:ind w:left="820" w:right="493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Vice-President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Chapter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(TASH),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7/97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Committee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Memberships,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lineRule="auto" w:line="243"/>
        <w:ind w:left="820" w:right="861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lineRule="auto" w:line="243"/>
        <w:ind w:left="820" w:right="122" w:hanging="720"/>
        <w:sectPr>
          <w:pgMar w:header="0" w:footer="766" w:top="1380" w:bottom="280" w:left="1340" w:right="13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Futures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evaluation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before="3" w:lineRule="auto" w:line="243"/>
        <w:ind w:left="820" w:right="62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oversight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before="3" w:lineRule="auto" w:line="243"/>
        <w:ind w:left="820" w:right="45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00" w:val="left"/>
        </w:tabs>
        <w:jc w:val="left"/>
        <w:spacing w:lineRule="auto" w:line="243"/>
        <w:ind w:left="820" w:right="300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oversight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regional,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1995.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b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Organi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erican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Retardation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Disorders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auto" w:line="243"/>
        <w:ind w:left="1540" w:right="17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Chapter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3"/>
        <w:ind w:left="1540" w:right="9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Chapter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Technology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Handicaps,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Vice-President,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chapter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Treasurer,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DLA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Honors,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ards.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Fellow,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1987.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Kentucky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Colonel,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Lifeti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Awareness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2006.</w:t>
      </w:r>
    </w:p>
    <w:sectPr>
      <w:pgMar w:header="0" w:footer="766" w:top="1380" w:bottom="280" w:left="1340" w:right="14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7.34pt;margin-top:742.696pt;width:17.315pt;height:14pt;mso-position-horizontal-relative:page;mso-position-vertical-relative:page;z-index:-73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Arial" w:hAnsi="Arial" w:eastAsia="Arial" w:ascii="Arial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tsimmons@louisville.edu" TargetMode="External"/><Relationship Id="rId6" Type="http://schemas.openxmlformats.org/officeDocument/2006/relationships/hyperlink" Target="mailto:ons@louisville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